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1E4F1" w14:textId="77777777" w:rsidR="007300EC" w:rsidRDefault="007300EC" w:rsidP="00933CD0">
      <w:pPr>
        <w:spacing w:line="360" w:lineRule="auto"/>
        <w:ind w:left="4678" w:right="-1"/>
        <w:rPr>
          <w:sz w:val="22"/>
        </w:rPr>
      </w:pPr>
      <w:r>
        <w:t xml:space="preserve">                                                        Olecko</w:t>
      </w:r>
      <w:r>
        <w:rPr>
          <w:sz w:val="18"/>
          <w:szCs w:val="18"/>
        </w:rPr>
        <w:t>, dnia .....................................</w:t>
      </w:r>
    </w:p>
    <w:p w14:paraId="7BC8C9F6" w14:textId="77777777" w:rsidR="00C03312" w:rsidRDefault="00C03312" w:rsidP="00933CD0">
      <w:pPr>
        <w:spacing w:line="360" w:lineRule="auto"/>
        <w:ind w:right="-1"/>
        <w:rPr>
          <w:sz w:val="18"/>
          <w:szCs w:val="18"/>
        </w:rPr>
      </w:pPr>
    </w:p>
    <w:p w14:paraId="60F8EF75" w14:textId="77777777" w:rsidR="007300EC" w:rsidRPr="00C03312" w:rsidRDefault="007300EC" w:rsidP="00933CD0">
      <w:pPr>
        <w:spacing w:line="360" w:lineRule="auto"/>
        <w:ind w:right="-1"/>
        <w:rPr>
          <w:sz w:val="18"/>
          <w:szCs w:val="18"/>
        </w:rPr>
      </w:pPr>
      <w:r w:rsidRPr="00C03312">
        <w:rPr>
          <w:sz w:val="18"/>
          <w:szCs w:val="18"/>
        </w:rPr>
        <w:t xml:space="preserve">Właściciel: ......................................................................... </w:t>
      </w:r>
      <w:r w:rsidR="00C03312" w:rsidRPr="00C03312">
        <w:rPr>
          <w:sz w:val="18"/>
          <w:szCs w:val="18"/>
        </w:rPr>
        <w:t xml:space="preserve">              Współwłaściciel………………………………………</w:t>
      </w:r>
      <w:r w:rsidR="00C03312">
        <w:rPr>
          <w:sz w:val="18"/>
          <w:szCs w:val="18"/>
        </w:rPr>
        <w:t>………………</w:t>
      </w:r>
      <w:r w:rsidR="00C03312" w:rsidRPr="00C03312">
        <w:rPr>
          <w:sz w:val="18"/>
          <w:szCs w:val="18"/>
        </w:rPr>
        <w:t>…...</w:t>
      </w:r>
    </w:p>
    <w:p w14:paraId="4907368B" w14:textId="77777777" w:rsidR="00C03312" w:rsidRDefault="00077C6F" w:rsidP="00933CD0">
      <w:pPr>
        <w:spacing w:line="360" w:lineRule="auto"/>
        <w:ind w:right="-1"/>
        <w:rPr>
          <w:sz w:val="18"/>
          <w:szCs w:val="18"/>
        </w:rPr>
      </w:pPr>
      <w:r>
        <w:rPr>
          <w:sz w:val="18"/>
          <w:szCs w:val="18"/>
        </w:rPr>
        <w:t>z</w:t>
      </w:r>
      <w:r w:rsidR="007300EC" w:rsidRPr="00C03312">
        <w:rPr>
          <w:sz w:val="18"/>
          <w:szCs w:val="18"/>
        </w:rPr>
        <w:t>am</w:t>
      </w:r>
      <w:r>
        <w:rPr>
          <w:sz w:val="18"/>
          <w:szCs w:val="18"/>
        </w:rPr>
        <w:t>. ..…...…</w:t>
      </w:r>
      <w:r w:rsidR="007300EC" w:rsidRPr="00C03312">
        <w:rPr>
          <w:sz w:val="18"/>
          <w:szCs w:val="18"/>
        </w:rPr>
        <w:t>………………....................................</w:t>
      </w:r>
      <w:r w:rsidR="009F6061" w:rsidRPr="00C03312">
        <w:rPr>
          <w:sz w:val="18"/>
          <w:szCs w:val="18"/>
        </w:rPr>
        <w:t>.</w:t>
      </w:r>
      <w:r w:rsidR="007300EC" w:rsidRPr="00C03312">
        <w:rPr>
          <w:sz w:val="18"/>
          <w:szCs w:val="18"/>
        </w:rPr>
        <w:t>.......</w:t>
      </w:r>
      <w:r w:rsidR="009F6061" w:rsidRPr="00C03312">
        <w:rPr>
          <w:sz w:val="18"/>
          <w:szCs w:val="18"/>
        </w:rPr>
        <w:t>.</w:t>
      </w:r>
      <w:r w:rsidR="00C03312">
        <w:rPr>
          <w:sz w:val="18"/>
          <w:szCs w:val="18"/>
        </w:rPr>
        <w:t xml:space="preserve">..               </w:t>
      </w:r>
      <w:r w:rsidR="00C03312" w:rsidRPr="00C03312">
        <w:rPr>
          <w:sz w:val="18"/>
          <w:szCs w:val="18"/>
        </w:rPr>
        <w:t>zam. …………………</w:t>
      </w:r>
      <w:r w:rsidR="00C03312">
        <w:rPr>
          <w:sz w:val="18"/>
          <w:szCs w:val="18"/>
        </w:rPr>
        <w:t>.</w:t>
      </w:r>
      <w:r w:rsidR="00C03312" w:rsidRPr="00C03312">
        <w:rPr>
          <w:sz w:val="18"/>
          <w:szCs w:val="18"/>
        </w:rPr>
        <w:t>………………………………………..………</w:t>
      </w:r>
      <w:r w:rsidR="00C03312">
        <w:rPr>
          <w:sz w:val="18"/>
          <w:szCs w:val="18"/>
        </w:rPr>
        <w:t>…..</w:t>
      </w:r>
    </w:p>
    <w:p w14:paraId="34C44093" w14:textId="77777777" w:rsidR="00587551" w:rsidRPr="00C03312" w:rsidRDefault="00587551" w:rsidP="00587551">
      <w:pPr>
        <w:tabs>
          <w:tab w:val="center" w:pos="5244"/>
        </w:tabs>
        <w:spacing w:line="360" w:lineRule="auto"/>
        <w:ind w:right="-1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……………………………………………………………...               ……………………………………………………………………………..</w:t>
      </w:r>
    </w:p>
    <w:p w14:paraId="67EE0537" w14:textId="77777777" w:rsidR="007300EC" w:rsidRPr="00C03312" w:rsidRDefault="007300EC" w:rsidP="00933CD0">
      <w:pPr>
        <w:spacing w:line="360" w:lineRule="auto"/>
        <w:ind w:right="-1"/>
        <w:rPr>
          <w:sz w:val="18"/>
          <w:szCs w:val="18"/>
        </w:rPr>
      </w:pPr>
      <w:r w:rsidRPr="00C03312">
        <w:rPr>
          <w:sz w:val="18"/>
          <w:szCs w:val="18"/>
        </w:rPr>
        <w:t>PESEL/REGON..........................</w:t>
      </w:r>
      <w:r w:rsidR="009F6061" w:rsidRPr="00C03312">
        <w:rPr>
          <w:sz w:val="18"/>
          <w:szCs w:val="18"/>
        </w:rPr>
        <w:t>..........</w:t>
      </w:r>
      <w:r w:rsidR="00C03312">
        <w:rPr>
          <w:sz w:val="18"/>
          <w:szCs w:val="18"/>
        </w:rPr>
        <w:t>.............</w:t>
      </w:r>
      <w:r w:rsidR="00077C6F">
        <w:rPr>
          <w:sz w:val="18"/>
          <w:szCs w:val="18"/>
        </w:rPr>
        <w:t xml:space="preserve">.................              </w:t>
      </w:r>
      <w:r w:rsidR="00C03312">
        <w:rPr>
          <w:sz w:val="18"/>
          <w:szCs w:val="18"/>
        </w:rPr>
        <w:t xml:space="preserve"> PESEL</w:t>
      </w:r>
      <w:r w:rsidR="00587551">
        <w:rPr>
          <w:sz w:val="18"/>
          <w:szCs w:val="18"/>
        </w:rPr>
        <w:t>/REGON</w:t>
      </w:r>
      <w:r w:rsidR="00C03312">
        <w:rPr>
          <w:sz w:val="18"/>
          <w:szCs w:val="18"/>
        </w:rPr>
        <w:t>……………………………………………………</w:t>
      </w:r>
      <w:r w:rsidR="00587551">
        <w:rPr>
          <w:sz w:val="18"/>
          <w:szCs w:val="18"/>
        </w:rPr>
        <w:t>..</w:t>
      </w:r>
      <w:r w:rsidR="00C03312">
        <w:rPr>
          <w:sz w:val="18"/>
          <w:szCs w:val="18"/>
        </w:rPr>
        <w:t>…….</w:t>
      </w:r>
    </w:p>
    <w:p w14:paraId="314B0990" w14:textId="77777777" w:rsidR="00C03312" w:rsidRDefault="00C03312" w:rsidP="00933CD0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</w:t>
      </w:r>
    </w:p>
    <w:p w14:paraId="26BAB973" w14:textId="77777777" w:rsidR="007300EC" w:rsidRPr="00CE4599" w:rsidRDefault="00C03312" w:rsidP="00933CD0">
      <w:pPr>
        <w:spacing w:line="360" w:lineRule="auto"/>
        <w:jc w:val="center"/>
        <w:rPr>
          <w:smallCaps/>
          <w:sz w:val="14"/>
          <w:szCs w:val="14"/>
        </w:rPr>
      </w:pPr>
      <w:r>
        <w:rPr>
          <w:b/>
          <w:sz w:val="24"/>
        </w:rPr>
        <w:t xml:space="preserve">                                                          </w:t>
      </w:r>
      <w:r w:rsidR="006C437D">
        <w:rPr>
          <w:b/>
          <w:sz w:val="24"/>
        </w:rPr>
        <w:t xml:space="preserve">                  </w:t>
      </w:r>
      <w:r>
        <w:rPr>
          <w:b/>
          <w:sz w:val="24"/>
        </w:rPr>
        <w:t xml:space="preserve">   </w:t>
      </w:r>
      <w:r w:rsidR="007300EC" w:rsidRPr="00CE4599">
        <w:rPr>
          <w:b/>
          <w:smallCaps/>
          <w:sz w:val="24"/>
        </w:rPr>
        <w:t>S</w:t>
      </w:r>
      <w:r w:rsidR="00CE4599" w:rsidRPr="00CE4599">
        <w:rPr>
          <w:b/>
          <w:smallCaps/>
          <w:sz w:val="24"/>
        </w:rPr>
        <w:t>TAROSTA OLECKI</w:t>
      </w:r>
    </w:p>
    <w:p w14:paraId="646925F9" w14:textId="77777777" w:rsidR="007300EC" w:rsidRDefault="007300EC" w:rsidP="00933CD0">
      <w:pPr>
        <w:spacing w:line="360" w:lineRule="auto"/>
        <w:ind w:right="-1"/>
        <w:rPr>
          <w:sz w:val="14"/>
          <w:szCs w:val="14"/>
        </w:rPr>
      </w:pPr>
    </w:p>
    <w:p w14:paraId="30E2C050" w14:textId="77777777" w:rsidR="007300EC" w:rsidRDefault="007300EC" w:rsidP="00933CD0">
      <w:pPr>
        <w:pStyle w:val="Nagwek3"/>
        <w:spacing w:line="360" w:lineRule="auto"/>
        <w:ind w:left="0" w:right="-1" w:firstLine="0"/>
        <w:rPr>
          <w:sz w:val="16"/>
          <w:szCs w:val="16"/>
        </w:rPr>
      </w:pPr>
      <w:r>
        <w:rPr>
          <w:sz w:val="22"/>
          <w:szCs w:val="22"/>
        </w:rPr>
        <w:t>WNIOSEK  /</w:t>
      </w:r>
      <w:r w:rsidR="008624CD">
        <w:rPr>
          <w:sz w:val="22"/>
          <w:szCs w:val="22"/>
        </w:rPr>
        <w:t xml:space="preserve">  </w:t>
      </w:r>
      <w:r>
        <w:rPr>
          <w:sz w:val="22"/>
          <w:szCs w:val="22"/>
        </w:rPr>
        <w:t>ZAWIADOMIENIE</w:t>
      </w:r>
    </w:p>
    <w:p w14:paraId="05F88466" w14:textId="77777777" w:rsidR="007300EC" w:rsidRDefault="007300EC" w:rsidP="00933CD0">
      <w:pPr>
        <w:spacing w:line="360" w:lineRule="auto"/>
        <w:ind w:right="-1"/>
        <w:rPr>
          <w:sz w:val="16"/>
          <w:szCs w:val="16"/>
        </w:rPr>
      </w:pPr>
    </w:p>
    <w:p w14:paraId="7155D30C" w14:textId="38A23BB7" w:rsidR="00857CFD" w:rsidRDefault="007300EC" w:rsidP="00933CD0">
      <w:pPr>
        <w:spacing w:line="360" w:lineRule="auto"/>
        <w:ind w:right="-1"/>
        <w:jc w:val="both"/>
      </w:pPr>
      <w:r>
        <w:t>Dotyczący/e pojazdu marki .............................................. o numerze rejestracyjnym………………</w:t>
      </w:r>
      <w:r w:rsidR="00857CFD">
        <w:t>….</w:t>
      </w:r>
      <w:r>
        <w:t xml:space="preserve">……………………………… </w:t>
      </w:r>
    </w:p>
    <w:p w14:paraId="29FBED89" w14:textId="3C14FDEF" w:rsidR="007300EC" w:rsidRDefault="007300EC" w:rsidP="00933CD0">
      <w:pPr>
        <w:spacing w:line="360" w:lineRule="auto"/>
        <w:ind w:right="-1"/>
        <w:jc w:val="both"/>
        <w:rPr>
          <w:b/>
          <w:sz w:val="40"/>
          <w:szCs w:val="40"/>
        </w:rPr>
      </w:pPr>
      <w:r>
        <w:t>nr identyfikacyjny VIN / nadwozia / podwozia / ramy……………………………………………………………</w:t>
      </w:r>
      <w:r w:rsidR="00857CFD">
        <w:t>..</w:t>
      </w:r>
      <w:r>
        <w:t>…………</w:t>
      </w:r>
      <w:r w:rsidR="00722275">
        <w:t>….</w:t>
      </w:r>
      <w:r>
        <w:t>……..</w:t>
      </w:r>
    </w:p>
    <w:p w14:paraId="40D46840" w14:textId="77777777" w:rsidR="00052596" w:rsidRPr="00052596" w:rsidRDefault="00052596" w:rsidP="0093793B">
      <w:pPr>
        <w:pStyle w:val="Nagwek2"/>
        <w:numPr>
          <w:ilvl w:val="0"/>
          <w:numId w:val="0"/>
        </w:numPr>
        <w:spacing w:line="360" w:lineRule="auto"/>
        <w:ind w:right="-1"/>
        <w:rPr>
          <w:b/>
          <w:sz w:val="22"/>
          <w:szCs w:val="22"/>
        </w:rPr>
      </w:pPr>
    </w:p>
    <w:p w14:paraId="2FB04408" w14:textId="77777777" w:rsidR="00052596" w:rsidRPr="00052596" w:rsidRDefault="00052596" w:rsidP="00052596">
      <w:pPr>
        <w:pStyle w:val="Nagwek2"/>
        <w:spacing w:line="360" w:lineRule="auto"/>
        <w:ind w:left="0" w:right="-1" w:firstLine="0"/>
        <w:rPr>
          <w:b/>
          <w:sz w:val="22"/>
          <w:szCs w:val="22"/>
        </w:rPr>
      </w:pPr>
      <w:r>
        <w:rPr>
          <w:b/>
          <w:sz w:val="40"/>
          <w:szCs w:val="40"/>
        </w:rPr>
        <w:t>□</w:t>
      </w:r>
      <w:r w:rsidR="007300EC" w:rsidRPr="00052596">
        <w:rPr>
          <w:b/>
          <w:sz w:val="28"/>
        </w:rPr>
        <w:t xml:space="preserve"> </w:t>
      </w:r>
      <w:r w:rsidR="007300EC" w:rsidRPr="00052596">
        <w:rPr>
          <w:b/>
          <w:sz w:val="22"/>
          <w:szCs w:val="22"/>
        </w:rPr>
        <w:t xml:space="preserve"> Zawiadamiam o dokonaniu:</w:t>
      </w:r>
    </w:p>
    <w:p w14:paraId="182EA626" w14:textId="77777777" w:rsidR="007300EC" w:rsidRDefault="007300EC" w:rsidP="00933CD0">
      <w:pPr>
        <w:spacing w:line="360" w:lineRule="auto"/>
        <w:ind w:left="4248" w:right="-1" w:hanging="3873"/>
        <w:rPr>
          <w:sz w:val="28"/>
        </w:rPr>
      </w:pPr>
      <w:r>
        <w:rPr>
          <w:sz w:val="28"/>
        </w:rPr>
        <w:t xml:space="preserve">□ </w:t>
      </w:r>
      <w:r w:rsidR="008D0DC4">
        <w:rPr>
          <w:sz w:val="18"/>
          <w:szCs w:val="18"/>
        </w:rPr>
        <w:t>przystosowania pojazdu do ciągnięcia</w:t>
      </w:r>
      <w:r w:rsidR="00DE4851">
        <w:rPr>
          <w:sz w:val="18"/>
          <w:szCs w:val="18"/>
        </w:rPr>
        <w:t xml:space="preserve"> przyczepy  </w:t>
      </w:r>
      <w:r>
        <w:rPr>
          <w:sz w:val="18"/>
          <w:szCs w:val="18"/>
        </w:rPr>
        <w:t>–</w:t>
      </w:r>
      <w:r w:rsidR="00A55416">
        <w:rPr>
          <w:sz w:val="18"/>
          <w:szCs w:val="18"/>
        </w:rPr>
        <w:t xml:space="preserve">  </w:t>
      </w:r>
      <w:r w:rsidR="00A55416">
        <w:rPr>
          <w:b/>
          <w:sz w:val="18"/>
          <w:szCs w:val="18"/>
        </w:rPr>
        <w:t>HAK</w:t>
      </w:r>
      <w:r w:rsidR="008D0DC4">
        <w:rPr>
          <w:b/>
        </w:rPr>
        <w:t xml:space="preserve">            </w:t>
      </w:r>
      <w:r w:rsidR="00A55416">
        <w:rPr>
          <w:b/>
        </w:rPr>
        <w:t xml:space="preserve">  </w:t>
      </w:r>
      <w:r w:rsidR="00DE4851">
        <w:rPr>
          <w:b/>
        </w:rPr>
        <w:t xml:space="preserve">         </w:t>
      </w:r>
      <w:r w:rsidR="00A55416">
        <w:rPr>
          <w:b/>
        </w:rPr>
        <w:t xml:space="preserve"> </w:t>
      </w:r>
      <w:r>
        <w:rPr>
          <w:sz w:val="28"/>
        </w:rPr>
        <w:t xml:space="preserve">□ </w:t>
      </w:r>
      <w:r>
        <w:rPr>
          <w:sz w:val="18"/>
          <w:szCs w:val="18"/>
        </w:rPr>
        <w:t xml:space="preserve">przystosowania pojazdu jako taksówka – </w:t>
      </w:r>
      <w:r>
        <w:rPr>
          <w:b/>
          <w:sz w:val="18"/>
          <w:szCs w:val="18"/>
        </w:rPr>
        <w:t>TAXI</w:t>
      </w:r>
    </w:p>
    <w:p w14:paraId="50A8BEF8" w14:textId="77777777" w:rsidR="00052596" w:rsidRDefault="007300EC" w:rsidP="00A55416">
      <w:pPr>
        <w:spacing w:line="360" w:lineRule="auto"/>
        <w:ind w:left="375" w:right="-1"/>
        <w:rPr>
          <w:b/>
          <w:sz w:val="18"/>
          <w:szCs w:val="18"/>
        </w:rPr>
      </w:pPr>
      <w:r>
        <w:rPr>
          <w:sz w:val="28"/>
        </w:rPr>
        <w:t xml:space="preserve">□ </w:t>
      </w:r>
      <w:r>
        <w:rPr>
          <w:sz w:val="18"/>
          <w:szCs w:val="18"/>
        </w:rPr>
        <w:t xml:space="preserve">przystosowania pojazdu do nauki jazdy – </w:t>
      </w:r>
      <w:r>
        <w:rPr>
          <w:b/>
          <w:sz w:val="18"/>
          <w:szCs w:val="18"/>
        </w:rPr>
        <w:t>L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E7918">
        <w:rPr>
          <w:sz w:val="18"/>
          <w:szCs w:val="18"/>
        </w:rPr>
        <w:t xml:space="preserve"> </w:t>
      </w:r>
      <w:r w:rsidR="008D0DC4">
        <w:rPr>
          <w:sz w:val="18"/>
          <w:szCs w:val="18"/>
        </w:rPr>
        <w:t xml:space="preserve">                      </w:t>
      </w:r>
      <w:r>
        <w:rPr>
          <w:sz w:val="28"/>
        </w:rPr>
        <w:t>□</w:t>
      </w:r>
      <w:r w:rsidR="008D0DC4">
        <w:rPr>
          <w:sz w:val="18"/>
          <w:szCs w:val="18"/>
        </w:rPr>
        <w:t xml:space="preserve"> montażu instalacji gazowej </w:t>
      </w:r>
      <w:r>
        <w:rPr>
          <w:sz w:val="18"/>
          <w:szCs w:val="18"/>
        </w:rPr>
        <w:t xml:space="preserve">– </w:t>
      </w:r>
      <w:r w:rsidR="00A55416">
        <w:rPr>
          <w:b/>
          <w:sz w:val="18"/>
          <w:szCs w:val="18"/>
        </w:rPr>
        <w:t>GAZ - LPG (CNG)</w:t>
      </w:r>
      <w:r w:rsidR="00A55416">
        <w:rPr>
          <w:b/>
        </w:rPr>
        <w:t xml:space="preserve">   </w:t>
      </w:r>
    </w:p>
    <w:p w14:paraId="74B30EA6" w14:textId="714067CB" w:rsidR="00A55416" w:rsidRDefault="00DE4851" w:rsidP="00A55416">
      <w:pPr>
        <w:spacing w:line="360" w:lineRule="auto"/>
        <w:ind w:left="375" w:right="-1"/>
        <w:rPr>
          <w:sz w:val="18"/>
          <w:szCs w:val="18"/>
        </w:rPr>
      </w:pPr>
      <w:r>
        <w:rPr>
          <w:sz w:val="28"/>
        </w:rPr>
        <w:t xml:space="preserve">□ </w:t>
      </w:r>
      <w:r>
        <w:rPr>
          <w:sz w:val="18"/>
          <w:szCs w:val="18"/>
        </w:rPr>
        <w:t>inne………………………………………………………………………………………………………………………………………….</w:t>
      </w:r>
    </w:p>
    <w:p w14:paraId="4EDAD0A7" w14:textId="77777777" w:rsidR="009B361F" w:rsidRDefault="009B361F" w:rsidP="00A55416">
      <w:pPr>
        <w:spacing w:line="360" w:lineRule="auto"/>
        <w:ind w:left="375" w:right="-1"/>
        <w:rPr>
          <w:sz w:val="28"/>
        </w:rPr>
      </w:pPr>
    </w:p>
    <w:p w14:paraId="1445FF5A" w14:textId="77777777" w:rsidR="0081710B" w:rsidRDefault="00C51E9F" w:rsidP="00933CD0">
      <w:pPr>
        <w:spacing w:line="360" w:lineRule="auto"/>
        <w:ind w:right="-1"/>
        <w:rPr>
          <w:b/>
          <w:sz w:val="22"/>
          <w:szCs w:val="22"/>
        </w:rPr>
      </w:pPr>
      <w:r>
        <w:rPr>
          <w:b/>
          <w:sz w:val="40"/>
          <w:szCs w:val="40"/>
        </w:rPr>
        <w:t xml:space="preserve">□ </w:t>
      </w:r>
      <w:r w:rsidRPr="00C51E9F">
        <w:rPr>
          <w:b/>
          <w:sz w:val="22"/>
          <w:szCs w:val="22"/>
        </w:rPr>
        <w:t>W</w:t>
      </w:r>
      <w:r>
        <w:rPr>
          <w:b/>
          <w:sz w:val="22"/>
          <w:szCs w:val="22"/>
        </w:rPr>
        <w:t>noszę o dopisanie/wykreślenie</w:t>
      </w:r>
      <w:r w:rsidR="00AC3EA8">
        <w:rPr>
          <w:sz w:val="16"/>
          <w:szCs w:val="16"/>
        </w:rPr>
        <w:t>*</w:t>
      </w:r>
      <w:r w:rsidR="0081710B">
        <w:rPr>
          <w:b/>
          <w:sz w:val="22"/>
          <w:szCs w:val="22"/>
        </w:rPr>
        <w:t xml:space="preserve"> </w:t>
      </w:r>
      <w:r w:rsidR="007637D8">
        <w:rPr>
          <w:b/>
          <w:sz w:val="22"/>
          <w:szCs w:val="22"/>
        </w:rPr>
        <w:t>w</w:t>
      </w:r>
      <w:r w:rsidR="0081710B">
        <w:rPr>
          <w:b/>
          <w:sz w:val="22"/>
          <w:szCs w:val="22"/>
        </w:rPr>
        <w:t xml:space="preserve"> do</w:t>
      </w:r>
      <w:r w:rsidR="007637D8">
        <w:rPr>
          <w:b/>
          <w:sz w:val="22"/>
          <w:szCs w:val="22"/>
        </w:rPr>
        <w:t>wodzie rejestracyjnym</w:t>
      </w:r>
      <w:r>
        <w:rPr>
          <w:b/>
          <w:sz w:val="22"/>
          <w:szCs w:val="22"/>
        </w:rPr>
        <w:t xml:space="preserve"> współwłaściciela pojazdu</w:t>
      </w:r>
    </w:p>
    <w:p w14:paraId="5C61DBB6" w14:textId="77777777" w:rsidR="007300EC" w:rsidRDefault="0081710B" w:rsidP="00933CD0">
      <w:pPr>
        <w:spacing w:line="360" w:lineRule="auto"/>
        <w:rPr>
          <w:color w:val="333333"/>
          <w:sz w:val="18"/>
          <w:szCs w:val="18"/>
        </w:rPr>
      </w:pPr>
      <w:r>
        <w:rPr>
          <w:b/>
          <w:sz w:val="22"/>
          <w:szCs w:val="22"/>
        </w:rPr>
        <w:t xml:space="preserve">……………………………………………………………………………………………………………………………. </w:t>
      </w:r>
    </w:p>
    <w:p w14:paraId="3136C1EA" w14:textId="77777777" w:rsidR="007300EC" w:rsidRDefault="0081710B" w:rsidP="00933CD0">
      <w:pPr>
        <w:tabs>
          <w:tab w:val="left" w:pos="6461"/>
        </w:tabs>
        <w:spacing w:line="360" w:lineRule="auto"/>
        <w:jc w:val="center"/>
        <w:rPr>
          <w:color w:val="333333"/>
          <w:sz w:val="16"/>
          <w:szCs w:val="16"/>
        </w:rPr>
      </w:pPr>
      <w:r>
        <w:rPr>
          <w:color w:val="333333"/>
          <w:sz w:val="16"/>
          <w:szCs w:val="16"/>
        </w:rPr>
        <w:t>(imię, i nazwisko</w:t>
      </w:r>
      <w:r w:rsidR="00931422">
        <w:rPr>
          <w:color w:val="333333"/>
          <w:sz w:val="16"/>
          <w:szCs w:val="16"/>
        </w:rPr>
        <w:t xml:space="preserve"> współwłaściciela</w:t>
      </w:r>
      <w:r>
        <w:rPr>
          <w:color w:val="333333"/>
          <w:sz w:val="16"/>
          <w:szCs w:val="16"/>
        </w:rPr>
        <w:t>, adres zamieszkania, numer PSESL)</w:t>
      </w:r>
    </w:p>
    <w:p w14:paraId="1CB9FDF5" w14:textId="77777777" w:rsidR="0059156E" w:rsidRDefault="0059156E" w:rsidP="00933CD0">
      <w:pPr>
        <w:tabs>
          <w:tab w:val="left" w:pos="6461"/>
        </w:tabs>
        <w:spacing w:line="360" w:lineRule="auto"/>
        <w:jc w:val="both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na podstawie umowy sprzedaży/darowizny/oświadczenia o zwrotnym przeniesieniu własności/ oświadczenia o wspólności majątkowej małżonków</w:t>
      </w:r>
      <w:r>
        <w:rPr>
          <w:sz w:val="16"/>
          <w:szCs w:val="16"/>
        </w:rPr>
        <w:t>*</w:t>
      </w:r>
      <w:r>
        <w:rPr>
          <w:color w:val="333333"/>
          <w:sz w:val="18"/>
          <w:szCs w:val="18"/>
        </w:rPr>
        <w:t xml:space="preserve"> </w:t>
      </w:r>
    </w:p>
    <w:p w14:paraId="515B45E6" w14:textId="77777777" w:rsidR="00E83A2A" w:rsidRDefault="00E83A2A" w:rsidP="00933CD0">
      <w:pPr>
        <w:tabs>
          <w:tab w:val="left" w:pos="6461"/>
        </w:tabs>
        <w:spacing w:line="360" w:lineRule="auto"/>
        <w:jc w:val="both"/>
        <w:rPr>
          <w:color w:val="333333"/>
          <w:sz w:val="18"/>
          <w:szCs w:val="18"/>
        </w:rPr>
      </w:pPr>
    </w:p>
    <w:p w14:paraId="774851AF" w14:textId="77777777" w:rsidR="00714604" w:rsidRPr="00714604" w:rsidRDefault="00714604" w:rsidP="00933CD0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>
        <w:rPr>
          <w:b/>
          <w:sz w:val="40"/>
          <w:szCs w:val="40"/>
        </w:rPr>
        <w:t xml:space="preserve">□ </w:t>
      </w:r>
      <w:r w:rsidRPr="00714604">
        <w:rPr>
          <w:b/>
          <w:sz w:val="22"/>
          <w:szCs w:val="22"/>
        </w:rPr>
        <w:t>Wnoszę o wydanie decyzji na wykonanie i umieszczenie tabliczki znamionowej zastępczej w związku z:</w:t>
      </w:r>
    </w:p>
    <w:p w14:paraId="2C729013" w14:textId="77777777" w:rsidR="00714604" w:rsidRPr="00714604" w:rsidRDefault="00714604" w:rsidP="00933CD0">
      <w:pPr>
        <w:suppressAutoHyphens w:val="0"/>
        <w:autoSpaceDE w:val="0"/>
        <w:autoSpaceDN w:val="0"/>
        <w:adjustRightInd w:val="0"/>
        <w:spacing w:line="360" w:lineRule="auto"/>
        <w:ind w:left="360"/>
        <w:jc w:val="both"/>
        <w:rPr>
          <w:sz w:val="18"/>
          <w:szCs w:val="18"/>
        </w:rPr>
      </w:pPr>
      <w:r w:rsidRPr="005C12BD">
        <w:rPr>
          <w:sz w:val="28"/>
          <w:szCs w:val="28"/>
        </w:rPr>
        <w:t>□</w:t>
      </w:r>
      <w:r w:rsidRPr="00714604">
        <w:rPr>
          <w:sz w:val="18"/>
          <w:szCs w:val="18"/>
        </w:rPr>
        <w:t xml:space="preserve"> brakiem/utratą/zniszczeniem tabliczki znamionowej</w:t>
      </w:r>
      <w:r w:rsidR="0027304C" w:rsidRPr="00AC3EA8">
        <w:rPr>
          <w:sz w:val="16"/>
          <w:szCs w:val="16"/>
        </w:rPr>
        <w:t>*</w:t>
      </w:r>
      <w:r w:rsidRPr="00714604">
        <w:rPr>
          <w:sz w:val="18"/>
          <w:szCs w:val="18"/>
        </w:rPr>
        <w:t>,</w:t>
      </w:r>
    </w:p>
    <w:p w14:paraId="420DF927" w14:textId="77777777" w:rsidR="00714604" w:rsidRDefault="00714604" w:rsidP="00933CD0">
      <w:pPr>
        <w:suppressAutoHyphens w:val="0"/>
        <w:autoSpaceDE w:val="0"/>
        <w:autoSpaceDN w:val="0"/>
        <w:adjustRightInd w:val="0"/>
        <w:spacing w:line="360" w:lineRule="auto"/>
        <w:ind w:left="360"/>
        <w:jc w:val="both"/>
        <w:rPr>
          <w:sz w:val="18"/>
          <w:szCs w:val="18"/>
        </w:rPr>
      </w:pPr>
      <w:r w:rsidRPr="005C12BD">
        <w:rPr>
          <w:sz w:val="28"/>
          <w:szCs w:val="28"/>
        </w:rPr>
        <w:t>□</w:t>
      </w:r>
      <w:r w:rsidRPr="00714604">
        <w:rPr>
          <w:sz w:val="18"/>
          <w:szCs w:val="18"/>
        </w:rPr>
        <w:t xml:space="preserve"> utratą aktualności treści tabliczki znamionowej w zakresie określenia cech identyfikacyjnych pojazdu</w:t>
      </w:r>
      <w:r w:rsidR="0027304C" w:rsidRPr="00AC3EA8">
        <w:rPr>
          <w:sz w:val="16"/>
          <w:szCs w:val="16"/>
        </w:rPr>
        <w:t>*</w:t>
      </w:r>
    </w:p>
    <w:p w14:paraId="2D1C1540" w14:textId="77777777" w:rsidR="00931870" w:rsidRDefault="00931870" w:rsidP="00933CD0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18"/>
          <w:szCs w:val="18"/>
        </w:rPr>
      </w:pPr>
    </w:p>
    <w:p w14:paraId="2968080D" w14:textId="77777777" w:rsidR="005C12BD" w:rsidRPr="00714604" w:rsidRDefault="005C12BD" w:rsidP="00933CD0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>Proszę o skierowanie pojazdu do……………………………………………………………………………………</w:t>
      </w:r>
      <w:r w:rsidR="00931870">
        <w:rPr>
          <w:sz w:val="18"/>
          <w:szCs w:val="18"/>
        </w:rPr>
        <w:t>……</w:t>
      </w:r>
      <w:r>
        <w:rPr>
          <w:sz w:val="18"/>
          <w:szCs w:val="18"/>
        </w:rPr>
        <w:t>………………………….</w:t>
      </w:r>
    </w:p>
    <w:p w14:paraId="67334E95" w14:textId="23D7AB1C" w:rsidR="00933CD0" w:rsidRDefault="005C12BD" w:rsidP="0093793B">
      <w:pPr>
        <w:tabs>
          <w:tab w:val="left" w:pos="6461"/>
        </w:tabs>
        <w:spacing w:line="360" w:lineRule="auto"/>
        <w:jc w:val="center"/>
        <w:rPr>
          <w:color w:val="333333"/>
          <w:sz w:val="16"/>
          <w:szCs w:val="16"/>
        </w:rPr>
      </w:pPr>
      <w:r>
        <w:rPr>
          <w:color w:val="333333"/>
          <w:sz w:val="16"/>
          <w:szCs w:val="16"/>
        </w:rPr>
        <w:t xml:space="preserve">                                  </w:t>
      </w:r>
      <w:r w:rsidR="0027304C">
        <w:rPr>
          <w:color w:val="333333"/>
          <w:sz w:val="16"/>
          <w:szCs w:val="16"/>
        </w:rPr>
        <w:t xml:space="preserve">     (nazwa oraz adres stacji kontroli pojazdów</w:t>
      </w:r>
      <w:r>
        <w:rPr>
          <w:color w:val="333333"/>
          <w:sz w:val="16"/>
          <w:szCs w:val="16"/>
        </w:rPr>
        <w:t>)</w:t>
      </w:r>
    </w:p>
    <w:p w14:paraId="23CC19C8" w14:textId="6805C181" w:rsidR="009B361F" w:rsidRDefault="009B361F" w:rsidP="0093793B">
      <w:pPr>
        <w:tabs>
          <w:tab w:val="left" w:pos="6461"/>
        </w:tabs>
        <w:spacing w:line="360" w:lineRule="auto"/>
        <w:jc w:val="center"/>
        <w:rPr>
          <w:color w:val="333333"/>
          <w:sz w:val="16"/>
          <w:szCs w:val="16"/>
        </w:rPr>
      </w:pPr>
    </w:p>
    <w:p w14:paraId="3FDD6661" w14:textId="77777777" w:rsidR="009B361F" w:rsidRPr="0093793B" w:rsidRDefault="009B361F" w:rsidP="0093793B">
      <w:pPr>
        <w:tabs>
          <w:tab w:val="left" w:pos="6461"/>
        </w:tabs>
        <w:spacing w:line="360" w:lineRule="auto"/>
        <w:jc w:val="center"/>
        <w:rPr>
          <w:color w:val="333333"/>
          <w:sz w:val="16"/>
          <w:szCs w:val="16"/>
        </w:rPr>
      </w:pPr>
    </w:p>
    <w:p w14:paraId="365A92E1" w14:textId="77777777" w:rsidR="0059156E" w:rsidRDefault="0059156E" w:rsidP="00933CD0">
      <w:pPr>
        <w:spacing w:line="360" w:lineRule="auto"/>
        <w:ind w:right="-1"/>
        <w:rPr>
          <w:color w:val="333333"/>
          <w:sz w:val="18"/>
          <w:szCs w:val="18"/>
        </w:rPr>
      </w:pPr>
      <w:r>
        <w:rPr>
          <w:b/>
          <w:sz w:val="22"/>
          <w:szCs w:val="22"/>
          <w:u w:val="single"/>
        </w:rPr>
        <w:t>Do wniosku/zawiadomienia załączam:</w:t>
      </w:r>
    </w:p>
    <w:p w14:paraId="4BC19908" w14:textId="77777777" w:rsidR="0059156E" w:rsidRDefault="0059156E" w:rsidP="00933CD0">
      <w:pPr>
        <w:spacing w:line="360" w:lineRule="auto"/>
        <w:ind w:right="-1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 xml:space="preserve">□ dowód rejestracyjny       □ wyciąg ze świadectwa homologacji          □ fakturę       □ zaświadczenie o przeprowadzonym badaniu technicznym </w:t>
      </w:r>
    </w:p>
    <w:p w14:paraId="62DCCA33" w14:textId="4014BC4B" w:rsidR="00A55416" w:rsidRDefault="0059156E" w:rsidP="00933CD0">
      <w:pPr>
        <w:spacing w:line="360" w:lineRule="auto"/>
        <w:ind w:right="-1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□</w:t>
      </w:r>
      <w:r w:rsidR="00627691">
        <w:rPr>
          <w:color w:val="333333"/>
          <w:sz w:val="18"/>
          <w:szCs w:val="18"/>
        </w:rPr>
        <w:t xml:space="preserve"> inne………………………………………………………………………………………………………………</w:t>
      </w:r>
      <w:r w:rsidR="007637D8">
        <w:rPr>
          <w:color w:val="333333"/>
          <w:sz w:val="18"/>
          <w:szCs w:val="18"/>
        </w:rPr>
        <w:t>…………………………...</w:t>
      </w:r>
      <w:r w:rsidR="00627691">
        <w:rPr>
          <w:color w:val="333333"/>
          <w:sz w:val="18"/>
          <w:szCs w:val="18"/>
        </w:rPr>
        <w:t>……</w:t>
      </w:r>
    </w:p>
    <w:p w14:paraId="6D992AA6" w14:textId="28061E76" w:rsidR="009B361F" w:rsidRDefault="009B361F">
      <w:pPr>
        <w:spacing w:line="360" w:lineRule="auto"/>
        <w:ind w:right="-1"/>
        <w:rPr>
          <w:color w:val="333333"/>
          <w:sz w:val="18"/>
          <w:szCs w:val="18"/>
        </w:rPr>
      </w:pPr>
    </w:p>
    <w:p w14:paraId="0DCB6DF6" w14:textId="2BAD5C06" w:rsidR="009B361F" w:rsidRDefault="009B361F">
      <w:pPr>
        <w:spacing w:line="360" w:lineRule="auto"/>
        <w:ind w:right="-1"/>
        <w:rPr>
          <w:color w:val="333333"/>
          <w:sz w:val="18"/>
          <w:szCs w:val="18"/>
        </w:rPr>
      </w:pPr>
    </w:p>
    <w:p w14:paraId="34B02247" w14:textId="641FDE4C" w:rsidR="009B361F" w:rsidRDefault="009B361F">
      <w:pPr>
        <w:spacing w:line="360" w:lineRule="auto"/>
        <w:ind w:right="-1"/>
        <w:rPr>
          <w:color w:val="333333"/>
          <w:sz w:val="18"/>
          <w:szCs w:val="18"/>
        </w:rPr>
      </w:pPr>
    </w:p>
    <w:p w14:paraId="35A00804" w14:textId="57604556" w:rsidR="009B361F" w:rsidRDefault="009B361F">
      <w:pPr>
        <w:spacing w:line="360" w:lineRule="auto"/>
        <w:ind w:right="-1"/>
        <w:rPr>
          <w:color w:val="333333"/>
          <w:sz w:val="18"/>
          <w:szCs w:val="18"/>
        </w:rPr>
      </w:pPr>
    </w:p>
    <w:p w14:paraId="2350E3D0" w14:textId="77777777" w:rsidR="009B361F" w:rsidRDefault="009B361F">
      <w:pPr>
        <w:spacing w:line="360" w:lineRule="auto"/>
        <w:ind w:right="-1"/>
        <w:rPr>
          <w:color w:val="333333"/>
          <w:sz w:val="18"/>
          <w:szCs w:val="18"/>
        </w:rPr>
      </w:pPr>
    </w:p>
    <w:p w14:paraId="342FF761" w14:textId="77777777" w:rsidR="007300EC" w:rsidRDefault="007300EC">
      <w:pPr>
        <w:ind w:right="-1"/>
        <w:rPr>
          <w:i/>
          <w:sz w:val="16"/>
        </w:rPr>
      </w:pPr>
      <w:r>
        <w:rPr>
          <w:sz w:val="18"/>
          <w:szCs w:val="18"/>
        </w:rPr>
        <w:t xml:space="preserve">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1) .......................................................                        2) ...........................................................</w:t>
      </w:r>
    </w:p>
    <w:p w14:paraId="2F3203C7" w14:textId="77777777" w:rsidR="00714604" w:rsidRDefault="007300EC" w:rsidP="00933CD0">
      <w:pPr>
        <w:ind w:right="-1"/>
      </w:pPr>
      <w:r>
        <w:rPr>
          <w:i/>
          <w:sz w:val="16"/>
        </w:rPr>
        <w:t xml:space="preserve">                          </w:t>
      </w:r>
      <w:r>
        <w:rPr>
          <w:i/>
          <w:sz w:val="16"/>
        </w:rPr>
        <w:tab/>
      </w:r>
      <w:r>
        <w:rPr>
          <w:i/>
          <w:sz w:val="16"/>
        </w:rPr>
        <w:tab/>
      </w:r>
      <w:r>
        <w:rPr>
          <w:i/>
          <w:sz w:val="16"/>
        </w:rPr>
        <w:tab/>
        <w:t xml:space="preserve">           ( podpis właściciela)                                         </w:t>
      </w:r>
      <w:r>
        <w:rPr>
          <w:i/>
          <w:sz w:val="16"/>
        </w:rPr>
        <w:tab/>
        <w:t xml:space="preserve">               (podpis współwłaściciel)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</w:t>
      </w:r>
      <w:r w:rsidR="00933CD0">
        <w:t xml:space="preserve">                             </w:t>
      </w:r>
    </w:p>
    <w:p w14:paraId="2CC7C455" w14:textId="77777777" w:rsidR="00CF598B" w:rsidRDefault="00CF598B" w:rsidP="00CE4599">
      <w:pPr>
        <w:rPr>
          <w:sz w:val="18"/>
          <w:szCs w:val="18"/>
        </w:rPr>
      </w:pPr>
    </w:p>
    <w:p w14:paraId="06C3BEF5" w14:textId="77777777" w:rsidR="007300EC" w:rsidRDefault="007300EC">
      <w:pPr>
        <w:jc w:val="right"/>
        <w:rPr>
          <w:b/>
          <w:sz w:val="18"/>
          <w:szCs w:val="18"/>
          <w:u w:val="single"/>
        </w:rPr>
      </w:pPr>
      <w:r>
        <w:rPr>
          <w:sz w:val="18"/>
          <w:szCs w:val="18"/>
        </w:rPr>
        <w:lastRenderedPageBreak/>
        <w:t>Olecko, dnia ……………</w:t>
      </w:r>
    </w:p>
    <w:p w14:paraId="1E817AD2" w14:textId="77777777" w:rsidR="007300EC" w:rsidRDefault="007300EC">
      <w:pPr>
        <w:jc w:val="center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t>OŚWIADCZENIE</w:t>
      </w:r>
    </w:p>
    <w:p w14:paraId="68519E82" w14:textId="77777777" w:rsidR="00933CD0" w:rsidRDefault="00933CD0">
      <w:pPr>
        <w:jc w:val="center"/>
        <w:rPr>
          <w:sz w:val="18"/>
          <w:szCs w:val="18"/>
        </w:rPr>
      </w:pPr>
    </w:p>
    <w:p w14:paraId="1E3AC15D" w14:textId="0C03F51B" w:rsidR="007300EC" w:rsidRDefault="007300EC">
      <w:pPr>
        <w:spacing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Ja, niżej podpisany ………………………………………. uprzedzony o odpowiedzialności karnej z art. 233 </w:t>
      </w:r>
      <w:r>
        <w:rPr>
          <w:b/>
          <w:bCs/>
          <w:sz w:val="18"/>
          <w:szCs w:val="18"/>
        </w:rPr>
        <w:t xml:space="preserve">§ </w:t>
      </w:r>
      <w:r>
        <w:rPr>
          <w:bCs/>
          <w:sz w:val="18"/>
          <w:szCs w:val="18"/>
        </w:rPr>
        <w:t>1 Kodeksu karnego</w:t>
      </w:r>
      <w:r>
        <w:rPr>
          <w:sz w:val="18"/>
          <w:szCs w:val="18"/>
        </w:rPr>
        <w:t xml:space="preserve"> („Kto składając zeznanie mające na celu służyć za dowód w postępowaniu sądowym lub innym postępowaniu prowadzonym na podstawie ustawy, zeznaje nieprawdę lub zataja prawdę, podlega karze </w:t>
      </w:r>
      <w:r w:rsidR="00E63752">
        <w:rPr>
          <w:sz w:val="18"/>
          <w:szCs w:val="18"/>
        </w:rPr>
        <w:t>pozbawienia wolności od 6 miesię</w:t>
      </w:r>
      <w:r>
        <w:rPr>
          <w:sz w:val="18"/>
          <w:szCs w:val="18"/>
        </w:rPr>
        <w:t>cy do lat 8”) za niezgodne z prawdą dane oświadczam, że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A3489">
        <w:rPr>
          <w:sz w:val="18"/>
          <w:szCs w:val="18"/>
        </w:rPr>
        <w:t>……………</w:t>
      </w:r>
      <w:r>
        <w:rPr>
          <w:sz w:val="18"/>
          <w:szCs w:val="18"/>
        </w:rPr>
        <w:t>……….</w:t>
      </w:r>
    </w:p>
    <w:p w14:paraId="4F18C1FC" w14:textId="77777777" w:rsidR="007300EC" w:rsidRDefault="007300EC">
      <w:pPr>
        <w:spacing w:line="360" w:lineRule="auto"/>
        <w:jc w:val="both"/>
        <w:rPr>
          <w:sz w:val="18"/>
          <w:szCs w:val="18"/>
        </w:rPr>
      </w:pPr>
    </w:p>
    <w:p w14:paraId="03D6B90B" w14:textId="77777777" w:rsidR="007300EC" w:rsidRDefault="007300EC">
      <w:pPr>
        <w:rPr>
          <w:sz w:val="18"/>
          <w:szCs w:val="18"/>
        </w:rPr>
      </w:pPr>
      <w:r>
        <w:rPr>
          <w:sz w:val="18"/>
          <w:szCs w:val="18"/>
        </w:rPr>
        <w:t xml:space="preserve">……………………………………...                                                                                                        ……………………………………….              </w:t>
      </w:r>
    </w:p>
    <w:p w14:paraId="5F857BF7" w14:textId="77777777" w:rsidR="007300EC" w:rsidRDefault="007300EC">
      <w:pPr>
        <w:rPr>
          <w:sz w:val="18"/>
          <w:szCs w:val="18"/>
        </w:rPr>
      </w:pPr>
      <w:r>
        <w:rPr>
          <w:sz w:val="18"/>
          <w:szCs w:val="18"/>
        </w:rPr>
        <w:t xml:space="preserve">(numer dowodu osobistego)                                                                                                             </w:t>
      </w:r>
      <w:r w:rsidR="006C437D"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   (</w:t>
      </w:r>
      <w:r w:rsidR="006C437D">
        <w:rPr>
          <w:sz w:val="18"/>
          <w:szCs w:val="18"/>
        </w:rPr>
        <w:t xml:space="preserve">czytelny </w:t>
      </w:r>
      <w:r>
        <w:rPr>
          <w:sz w:val="18"/>
          <w:szCs w:val="18"/>
        </w:rPr>
        <w:t xml:space="preserve">podpis)                                                                                                                                                       </w:t>
      </w:r>
    </w:p>
    <w:p w14:paraId="1EF18993" w14:textId="77777777" w:rsidR="007300EC" w:rsidRDefault="007300EC">
      <w:pPr>
        <w:rPr>
          <w:sz w:val="18"/>
          <w:szCs w:val="18"/>
        </w:rPr>
      </w:pPr>
    </w:p>
    <w:p w14:paraId="51D3EAB8" w14:textId="77777777" w:rsidR="003A3489" w:rsidRDefault="003A3489">
      <w:pPr>
        <w:rPr>
          <w:sz w:val="24"/>
          <w:szCs w:val="24"/>
        </w:rPr>
      </w:pPr>
    </w:p>
    <w:p w14:paraId="333793E3" w14:textId="19F4725C" w:rsidR="007300EC" w:rsidRPr="003A3489" w:rsidRDefault="007300EC">
      <w:pPr>
        <w:rPr>
          <w:b/>
          <w:bCs/>
          <w:sz w:val="24"/>
          <w:szCs w:val="24"/>
        </w:rPr>
      </w:pPr>
      <w:r w:rsidRPr="003A3489">
        <w:rPr>
          <w:b/>
          <w:bCs/>
          <w:sz w:val="24"/>
          <w:szCs w:val="24"/>
        </w:rPr>
        <w:t xml:space="preserve">Kwituję odbiór </w:t>
      </w:r>
      <w:r w:rsidR="006550EC" w:rsidRPr="003A3489">
        <w:rPr>
          <w:b/>
          <w:bCs/>
          <w:sz w:val="24"/>
          <w:szCs w:val="24"/>
        </w:rPr>
        <w:t>:</w:t>
      </w:r>
    </w:p>
    <w:p w14:paraId="763129E1" w14:textId="77777777" w:rsidR="007300EC" w:rsidRDefault="007300EC">
      <w:pPr>
        <w:jc w:val="both"/>
        <w:rPr>
          <w:sz w:val="18"/>
          <w:szCs w:val="18"/>
        </w:rPr>
      </w:pPr>
    </w:p>
    <w:p w14:paraId="57208257" w14:textId="77777777" w:rsidR="007300EC" w:rsidRDefault="007300EC">
      <w:pPr>
        <w:jc w:val="both"/>
        <w:rPr>
          <w:sz w:val="18"/>
          <w:szCs w:val="18"/>
        </w:rPr>
      </w:pPr>
    </w:p>
    <w:p w14:paraId="15352923" w14:textId="77777777" w:rsidR="007300EC" w:rsidRDefault="007300EC">
      <w:pPr>
        <w:jc w:val="both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…………………………………………………………………………………………………………………………………………...…………..</w:t>
      </w:r>
    </w:p>
    <w:p w14:paraId="3377DBEA" w14:textId="77777777" w:rsidR="007300EC" w:rsidRPr="003212B7" w:rsidRDefault="007300EC" w:rsidP="000E4CFB">
      <w:pPr>
        <w:jc w:val="center"/>
        <w:rPr>
          <w:b/>
          <w:bCs/>
          <w:sz w:val="18"/>
          <w:szCs w:val="18"/>
        </w:rPr>
      </w:pPr>
      <w:r>
        <w:t>(</w:t>
      </w:r>
      <w:r w:rsidR="006C437D">
        <w:t xml:space="preserve">data i czytelny </w:t>
      </w:r>
      <w:r>
        <w:t>podpis)</w:t>
      </w:r>
    </w:p>
    <w:p w14:paraId="183C5C54" w14:textId="77777777" w:rsidR="00AC3EA8" w:rsidRDefault="00AC3EA8">
      <w:pPr>
        <w:pStyle w:val="NormalnyWeb"/>
        <w:spacing w:before="28" w:after="28"/>
        <w:jc w:val="center"/>
        <w:rPr>
          <w:b/>
          <w:bCs/>
          <w:sz w:val="16"/>
          <w:szCs w:val="16"/>
        </w:rPr>
      </w:pPr>
    </w:p>
    <w:p w14:paraId="5EAEBE75" w14:textId="77777777" w:rsidR="00AC3EA8" w:rsidRDefault="00AC3EA8">
      <w:pPr>
        <w:pStyle w:val="NormalnyWeb"/>
        <w:spacing w:before="28" w:after="28"/>
        <w:jc w:val="center"/>
        <w:rPr>
          <w:b/>
          <w:bCs/>
          <w:sz w:val="16"/>
          <w:szCs w:val="16"/>
        </w:rPr>
      </w:pPr>
    </w:p>
    <w:p w14:paraId="70CD7454" w14:textId="77777777" w:rsidR="00AC3EA8" w:rsidRDefault="00AC3EA8">
      <w:pPr>
        <w:pStyle w:val="NormalnyWeb"/>
        <w:spacing w:before="28" w:after="28"/>
        <w:jc w:val="center"/>
        <w:rPr>
          <w:b/>
          <w:bCs/>
          <w:sz w:val="16"/>
          <w:szCs w:val="16"/>
        </w:rPr>
      </w:pPr>
    </w:p>
    <w:p w14:paraId="14F4B4F4" w14:textId="77777777" w:rsidR="007300EC" w:rsidRPr="00AC3EA8" w:rsidRDefault="007300EC" w:rsidP="00933CD0">
      <w:pPr>
        <w:pStyle w:val="NormalnyWeb"/>
        <w:spacing w:before="28" w:after="28" w:line="360" w:lineRule="auto"/>
        <w:jc w:val="center"/>
        <w:rPr>
          <w:color w:val="000000"/>
          <w:sz w:val="16"/>
          <w:szCs w:val="16"/>
        </w:rPr>
      </w:pPr>
      <w:r w:rsidRPr="00AC3EA8">
        <w:rPr>
          <w:b/>
          <w:bCs/>
          <w:sz w:val="16"/>
          <w:szCs w:val="16"/>
        </w:rPr>
        <w:t>Klauzula informacyjna o zasadach przetwarzania danych osobowych w Starostwie Powiatowym w Olecku w związku z wykonywaniem przez starostę zadań z zakresu ustawy Prawo o ruchu drogowym zgodnie z art. 13 ust. 1 i 2 ROZPORZĄDZENIE PARLAMENTU EUROPEJSKIEGO I RADY (UE) 2016/679</w:t>
      </w:r>
      <w:r w:rsidRPr="00AC3EA8">
        <w:rPr>
          <w:sz w:val="16"/>
          <w:szCs w:val="16"/>
        </w:rPr>
        <w:t xml:space="preserve"> </w:t>
      </w:r>
      <w:r w:rsidRPr="00AC3EA8">
        <w:rPr>
          <w:b/>
          <w:bCs/>
          <w:sz w:val="16"/>
          <w:szCs w:val="16"/>
        </w:rPr>
        <w:t>z dnia 27 kwietnia 2016 r.</w:t>
      </w:r>
      <w:r w:rsidRPr="00AC3EA8">
        <w:rPr>
          <w:sz w:val="16"/>
          <w:szCs w:val="16"/>
        </w:rPr>
        <w:t xml:space="preserve"> </w:t>
      </w:r>
      <w:r w:rsidRPr="00AC3EA8">
        <w:rPr>
          <w:b/>
          <w:bCs/>
          <w:sz w:val="16"/>
          <w:szCs w:val="16"/>
        </w:rPr>
        <w:t>w sprawie ochrony osób fizycznych w związku z przetwarzaniem danych osobowych i w sprawie swobodnego przepływu takich danych oraz uchylenia dyrektywy 95/46/WE</w:t>
      </w:r>
    </w:p>
    <w:p w14:paraId="0ACEA0A1" w14:textId="77777777" w:rsidR="007300EC" w:rsidRPr="00AC3EA8" w:rsidRDefault="007300EC" w:rsidP="00933CD0">
      <w:pPr>
        <w:pStyle w:val="NormalnyWeb"/>
        <w:numPr>
          <w:ilvl w:val="0"/>
          <w:numId w:val="2"/>
        </w:numPr>
        <w:spacing w:before="0" w:after="0" w:line="360" w:lineRule="auto"/>
        <w:ind w:left="714" w:hanging="357"/>
        <w:jc w:val="both"/>
        <w:rPr>
          <w:color w:val="000000"/>
          <w:sz w:val="16"/>
          <w:szCs w:val="16"/>
        </w:rPr>
      </w:pPr>
      <w:r w:rsidRPr="00AC3EA8">
        <w:rPr>
          <w:color w:val="000000"/>
          <w:sz w:val="16"/>
          <w:szCs w:val="16"/>
        </w:rPr>
        <w:t>Administratorem Państwa danych osobowych jest Starosta Olecki z siedzibą w Olecku, ul. Kolejowa 32, 19-400 Olecko, e-mail: starostwo@powiat.olecko.pl, tel.: 87/739-18-65, fax: 87/520-32-19.</w:t>
      </w:r>
    </w:p>
    <w:p w14:paraId="33F4E581" w14:textId="77777777" w:rsidR="007300EC" w:rsidRPr="00AC3EA8" w:rsidRDefault="007300EC" w:rsidP="00933CD0">
      <w:pPr>
        <w:pStyle w:val="NormalnyWeb"/>
        <w:numPr>
          <w:ilvl w:val="0"/>
          <w:numId w:val="2"/>
        </w:numPr>
        <w:spacing w:before="0" w:after="0" w:line="360" w:lineRule="auto"/>
        <w:ind w:left="714" w:hanging="357"/>
        <w:jc w:val="both"/>
        <w:rPr>
          <w:color w:val="000000"/>
          <w:sz w:val="16"/>
          <w:szCs w:val="16"/>
        </w:rPr>
      </w:pPr>
      <w:r w:rsidRPr="00AC3EA8">
        <w:rPr>
          <w:color w:val="000000"/>
          <w:sz w:val="16"/>
          <w:szCs w:val="16"/>
        </w:rPr>
        <w:t xml:space="preserve">W przypadku jakichkolwiek pytań dotyczących przetwarzania danych osobowych  w Starostwie Powiatowym w Olecku można kontaktować się z inspektorem ochrony danych – e-mail: biuro@elitpartner.pl lub pisemnie na adres siedziby Starostwa Powiatowego  w Olecku, ul. Kolejowa 32, 19-400 Olecko. </w:t>
      </w:r>
    </w:p>
    <w:p w14:paraId="5515555C" w14:textId="77777777" w:rsidR="007300EC" w:rsidRPr="00AC3EA8" w:rsidRDefault="007300EC" w:rsidP="00933CD0">
      <w:pPr>
        <w:pStyle w:val="NormalnyWeb"/>
        <w:numPr>
          <w:ilvl w:val="0"/>
          <w:numId w:val="2"/>
        </w:numPr>
        <w:spacing w:before="0" w:after="0" w:line="360" w:lineRule="auto"/>
        <w:ind w:left="714" w:hanging="357"/>
        <w:jc w:val="both"/>
        <w:rPr>
          <w:color w:val="000000"/>
          <w:sz w:val="16"/>
          <w:szCs w:val="16"/>
        </w:rPr>
      </w:pPr>
      <w:r w:rsidRPr="00AC3EA8">
        <w:rPr>
          <w:color w:val="000000"/>
          <w:sz w:val="16"/>
          <w:szCs w:val="16"/>
        </w:rPr>
        <w:t>Państwa dane osobowe przetwarzane są na podstawie przepisów ustaw</w:t>
      </w:r>
      <w:r w:rsidR="0059156E" w:rsidRPr="00AC3EA8">
        <w:rPr>
          <w:color w:val="000000"/>
          <w:sz w:val="16"/>
          <w:szCs w:val="16"/>
        </w:rPr>
        <w:t xml:space="preserve">y Prawo o ruchu drogowym w celu </w:t>
      </w:r>
      <w:r w:rsidRPr="00AC3EA8">
        <w:rPr>
          <w:color w:val="000000"/>
          <w:sz w:val="16"/>
          <w:szCs w:val="16"/>
        </w:rPr>
        <w:t>rejestracji pojazdów,</w:t>
      </w:r>
      <w:r w:rsidR="0059156E" w:rsidRPr="00AC3EA8">
        <w:rPr>
          <w:color w:val="000000"/>
          <w:sz w:val="16"/>
          <w:szCs w:val="16"/>
        </w:rPr>
        <w:t xml:space="preserve"> </w:t>
      </w:r>
      <w:r w:rsidRPr="00AC3EA8">
        <w:rPr>
          <w:color w:val="000000"/>
          <w:sz w:val="16"/>
          <w:szCs w:val="16"/>
        </w:rPr>
        <w:t>wyrejestrowania pojazdów,</w:t>
      </w:r>
      <w:r w:rsidR="0059156E" w:rsidRPr="00AC3EA8">
        <w:rPr>
          <w:color w:val="000000"/>
          <w:sz w:val="16"/>
          <w:szCs w:val="16"/>
        </w:rPr>
        <w:t xml:space="preserve"> </w:t>
      </w:r>
      <w:r w:rsidRPr="00AC3EA8">
        <w:rPr>
          <w:color w:val="000000"/>
          <w:sz w:val="16"/>
          <w:szCs w:val="16"/>
        </w:rPr>
        <w:t>dokonania adnotacji HAK, GAZ, VAT, L, TAXI, dokonania zbycia pojazdu,</w:t>
      </w:r>
      <w:r w:rsidR="0059156E" w:rsidRPr="00AC3EA8">
        <w:rPr>
          <w:color w:val="000000"/>
          <w:sz w:val="16"/>
          <w:szCs w:val="16"/>
        </w:rPr>
        <w:t xml:space="preserve"> </w:t>
      </w:r>
      <w:r w:rsidRPr="00AC3EA8">
        <w:rPr>
          <w:color w:val="000000"/>
          <w:sz w:val="16"/>
          <w:szCs w:val="16"/>
        </w:rPr>
        <w:t>wymiany dowodu rejestracyjnego z powodu zmiany danych zamieszczonych  w dowodzie rejestracyjnym, uzyskania wtórnika dowodu rejestracyjnego, pozwolenia czasowego, tablic rejestracyjnych, znaków legalizacyjnych</w:t>
      </w:r>
      <w:r w:rsidRPr="00AC3EA8">
        <w:rPr>
          <w:b/>
          <w:bCs/>
          <w:color w:val="000000"/>
          <w:sz w:val="16"/>
          <w:szCs w:val="16"/>
        </w:rPr>
        <w:t xml:space="preserve">, </w:t>
      </w:r>
      <w:r w:rsidRPr="00AC3EA8">
        <w:rPr>
          <w:color w:val="000000"/>
          <w:sz w:val="16"/>
          <w:szCs w:val="16"/>
        </w:rPr>
        <w:t>zwrotu zatrzymanego dowodu rejestracyjnego, czasowego wycofania pojazdu z ruchu,</w:t>
      </w:r>
      <w:r w:rsidR="006C655C">
        <w:rPr>
          <w:color w:val="000000"/>
          <w:sz w:val="16"/>
          <w:szCs w:val="16"/>
        </w:rPr>
        <w:t xml:space="preserve"> </w:t>
      </w:r>
      <w:r w:rsidRPr="00AC3EA8">
        <w:rPr>
          <w:color w:val="000000"/>
          <w:sz w:val="16"/>
          <w:szCs w:val="16"/>
        </w:rPr>
        <w:t>uzyskania zgody na wykonanie i nabicie tabliczki znamionowej pojazdu,</w:t>
      </w:r>
      <w:r w:rsidR="006C655C">
        <w:rPr>
          <w:color w:val="000000"/>
          <w:sz w:val="16"/>
          <w:szCs w:val="16"/>
        </w:rPr>
        <w:t xml:space="preserve"> </w:t>
      </w:r>
      <w:r w:rsidRPr="00AC3EA8">
        <w:rPr>
          <w:color w:val="000000"/>
          <w:sz w:val="16"/>
          <w:szCs w:val="16"/>
        </w:rPr>
        <w:t>dopisania/ wykreślenia współwłaściciela pojazdu,</w:t>
      </w:r>
      <w:r w:rsidR="0059156E" w:rsidRPr="00AC3EA8">
        <w:rPr>
          <w:color w:val="000000"/>
          <w:sz w:val="16"/>
          <w:szCs w:val="16"/>
        </w:rPr>
        <w:t xml:space="preserve"> </w:t>
      </w:r>
      <w:r w:rsidRPr="00AC3EA8">
        <w:rPr>
          <w:color w:val="000000"/>
          <w:sz w:val="16"/>
          <w:szCs w:val="16"/>
        </w:rPr>
        <w:t>wymiany tablic rejestracyjnych,</w:t>
      </w:r>
      <w:r w:rsidR="0059156E" w:rsidRPr="00AC3EA8">
        <w:rPr>
          <w:color w:val="000000"/>
          <w:sz w:val="16"/>
          <w:szCs w:val="16"/>
        </w:rPr>
        <w:t xml:space="preserve"> </w:t>
      </w:r>
      <w:r w:rsidRPr="00AC3EA8">
        <w:rPr>
          <w:color w:val="000000"/>
          <w:sz w:val="16"/>
          <w:szCs w:val="16"/>
        </w:rPr>
        <w:t>uzyskania zaświadczenia o utraconym dowodzie rejestracyjnym/ karcie pojazdu,</w:t>
      </w:r>
      <w:r w:rsidR="0059156E" w:rsidRPr="00AC3EA8">
        <w:rPr>
          <w:color w:val="000000"/>
          <w:sz w:val="16"/>
          <w:szCs w:val="16"/>
        </w:rPr>
        <w:t xml:space="preserve"> </w:t>
      </w:r>
      <w:r w:rsidRPr="00AC3EA8">
        <w:rPr>
          <w:color w:val="000000"/>
          <w:sz w:val="16"/>
          <w:szCs w:val="16"/>
        </w:rPr>
        <w:t>uzyskania trzeciej tablicy rejestracyjnej na bagażnik rowerowy,</w:t>
      </w:r>
      <w:r w:rsidR="0059156E" w:rsidRPr="00AC3EA8">
        <w:rPr>
          <w:color w:val="000000"/>
          <w:sz w:val="16"/>
          <w:szCs w:val="16"/>
        </w:rPr>
        <w:t xml:space="preserve"> </w:t>
      </w:r>
      <w:r w:rsidRPr="00AC3EA8">
        <w:rPr>
          <w:color w:val="000000"/>
          <w:sz w:val="16"/>
          <w:szCs w:val="16"/>
        </w:rPr>
        <w:t>prowadzenia procedury związanej z usunięciem pojazdu z drogi.</w:t>
      </w:r>
    </w:p>
    <w:p w14:paraId="2E789FE9" w14:textId="77777777" w:rsidR="007300EC" w:rsidRPr="00AC3EA8" w:rsidRDefault="007300EC" w:rsidP="00933CD0">
      <w:pPr>
        <w:pStyle w:val="NormalnyWeb"/>
        <w:numPr>
          <w:ilvl w:val="0"/>
          <w:numId w:val="3"/>
        </w:numPr>
        <w:spacing w:before="0" w:after="0" w:line="360" w:lineRule="auto"/>
        <w:ind w:left="714" w:hanging="357"/>
        <w:jc w:val="both"/>
        <w:rPr>
          <w:color w:val="000000"/>
          <w:sz w:val="16"/>
          <w:szCs w:val="16"/>
        </w:rPr>
      </w:pPr>
      <w:r w:rsidRPr="00AC3EA8">
        <w:rPr>
          <w:color w:val="000000"/>
          <w:sz w:val="16"/>
          <w:szCs w:val="16"/>
        </w:rPr>
        <w:t>Administrator przetwarza następujące kategorie Państwa danych osobowych: nazwisko, imię lub imiona, nr PESEL, adres zamieszkania, data i miejsce urodzenia, kategorie prawa jazdy. Telefon, adres e-mail - dobrowolnie.</w:t>
      </w:r>
    </w:p>
    <w:p w14:paraId="649B804A" w14:textId="77777777" w:rsidR="007300EC" w:rsidRPr="00AC3EA8" w:rsidRDefault="007300EC" w:rsidP="00933CD0">
      <w:pPr>
        <w:pStyle w:val="NormalnyWeb"/>
        <w:numPr>
          <w:ilvl w:val="0"/>
          <w:numId w:val="3"/>
        </w:numPr>
        <w:spacing w:before="0" w:after="0" w:line="360" w:lineRule="auto"/>
        <w:ind w:left="714" w:hanging="357"/>
        <w:jc w:val="both"/>
        <w:rPr>
          <w:color w:val="000000"/>
          <w:sz w:val="16"/>
          <w:szCs w:val="16"/>
        </w:rPr>
      </w:pPr>
      <w:r w:rsidRPr="00AC3EA8">
        <w:rPr>
          <w:color w:val="000000"/>
          <w:sz w:val="16"/>
          <w:szCs w:val="16"/>
        </w:rPr>
        <w:t>Państwa dane osobowe mogą być przekazywane lub udostępniane innym organom i podmiotom wyłącznie na podstawie obowiązujących przepisów prawa.</w:t>
      </w:r>
    </w:p>
    <w:p w14:paraId="3C957E22" w14:textId="77777777" w:rsidR="007300EC" w:rsidRPr="00AC3EA8" w:rsidRDefault="007300EC" w:rsidP="00933CD0">
      <w:pPr>
        <w:pStyle w:val="NormalnyWeb"/>
        <w:numPr>
          <w:ilvl w:val="0"/>
          <w:numId w:val="3"/>
        </w:numPr>
        <w:spacing w:before="0" w:after="0" w:line="360" w:lineRule="auto"/>
        <w:ind w:left="714" w:hanging="357"/>
        <w:jc w:val="both"/>
        <w:rPr>
          <w:color w:val="000000"/>
          <w:sz w:val="16"/>
          <w:szCs w:val="16"/>
        </w:rPr>
      </w:pPr>
      <w:r w:rsidRPr="00AC3EA8">
        <w:rPr>
          <w:color w:val="000000"/>
          <w:sz w:val="16"/>
          <w:szCs w:val="16"/>
        </w:rPr>
        <w:t>Państwa dane osobowe będą przetwarzane przez okres przechowywania akt pojazdu a następnie przez okres określony w przepisach o archiwizacji dokumentów</w:t>
      </w:r>
    </w:p>
    <w:p w14:paraId="4E14C3BB" w14:textId="77777777" w:rsidR="007300EC" w:rsidRPr="00AC3EA8" w:rsidRDefault="007300EC" w:rsidP="00933CD0">
      <w:pPr>
        <w:pStyle w:val="NormalnyWeb"/>
        <w:numPr>
          <w:ilvl w:val="0"/>
          <w:numId w:val="3"/>
        </w:numPr>
        <w:spacing w:before="0" w:after="0" w:line="360" w:lineRule="auto"/>
        <w:ind w:left="714" w:hanging="357"/>
        <w:jc w:val="both"/>
        <w:rPr>
          <w:color w:val="000000"/>
          <w:sz w:val="16"/>
          <w:szCs w:val="16"/>
        </w:rPr>
      </w:pPr>
      <w:r w:rsidRPr="00AC3EA8">
        <w:rPr>
          <w:color w:val="000000"/>
          <w:sz w:val="16"/>
          <w:szCs w:val="16"/>
        </w:rPr>
        <w:t>Posiadają Państwo prawo dostępu do treści swoich danych osobowych i ich sprostowania oraz prawo ograniczenia przetwarzania i wniesienia sprzeciwu wobec przetwarzania danych osobowych, jak też prawo do usunięcia danych osobowych po upływie okresu przechowywania dokumentacji.</w:t>
      </w:r>
    </w:p>
    <w:p w14:paraId="0DA5AD8F" w14:textId="77777777" w:rsidR="007300EC" w:rsidRPr="00AC3EA8" w:rsidRDefault="007300EC" w:rsidP="00933CD0">
      <w:pPr>
        <w:pStyle w:val="NormalnyWeb"/>
        <w:numPr>
          <w:ilvl w:val="0"/>
          <w:numId w:val="3"/>
        </w:numPr>
        <w:spacing w:before="0" w:after="0" w:line="360" w:lineRule="auto"/>
        <w:ind w:left="714" w:hanging="357"/>
        <w:jc w:val="both"/>
        <w:rPr>
          <w:sz w:val="16"/>
          <w:szCs w:val="16"/>
        </w:rPr>
      </w:pPr>
      <w:r w:rsidRPr="00AC3EA8">
        <w:rPr>
          <w:color w:val="000000"/>
          <w:sz w:val="16"/>
          <w:szCs w:val="16"/>
        </w:rPr>
        <w:t>Mają Państwo prawo wniesienia skargi do organu nadzorczego – Prezesa Urzędu Ochrony Danych Osobowych, ul. Stawki 2, 00-193 Warszawa, gdy uznają Państwo, iż przetwarzanie danych osobowych Państwa dotyczących narusza przepisy o ochronie danych osobowych.</w:t>
      </w:r>
    </w:p>
    <w:p w14:paraId="28000B83" w14:textId="77777777" w:rsidR="00AC3EA8" w:rsidRDefault="007300EC" w:rsidP="00933CD0">
      <w:pPr>
        <w:pStyle w:val="NormalnyWeb"/>
        <w:numPr>
          <w:ilvl w:val="0"/>
          <w:numId w:val="3"/>
        </w:numPr>
        <w:spacing w:before="0" w:after="0" w:line="360" w:lineRule="auto"/>
        <w:ind w:left="714" w:hanging="357"/>
        <w:jc w:val="both"/>
        <w:rPr>
          <w:sz w:val="16"/>
          <w:szCs w:val="16"/>
        </w:rPr>
      </w:pPr>
      <w:r w:rsidRPr="00AC3EA8">
        <w:rPr>
          <w:sz w:val="16"/>
          <w:szCs w:val="16"/>
        </w:rPr>
        <w:t>Decyzje odnośnie przetwarzania Państwa danyc</w:t>
      </w:r>
      <w:r w:rsidR="006C655C">
        <w:rPr>
          <w:sz w:val="16"/>
          <w:szCs w:val="16"/>
        </w:rPr>
        <w:t xml:space="preserve">h osobowych nie są podejmowane </w:t>
      </w:r>
      <w:r w:rsidRPr="00AC3EA8">
        <w:rPr>
          <w:sz w:val="16"/>
          <w:szCs w:val="16"/>
        </w:rPr>
        <w:t>w sposób zautomatyzowany.</w:t>
      </w:r>
    </w:p>
    <w:p w14:paraId="24C65BC9" w14:textId="77777777" w:rsidR="007A29BC" w:rsidRDefault="007A29BC" w:rsidP="00933CD0">
      <w:pPr>
        <w:pStyle w:val="NormalnyWeb"/>
        <w:spacing w:before="0" w:after="0" w:line="360" w:lineRule="auto"/>
        <w:jc w:val="both"/>
        <w:rPr>
          <w:sz w:val="16"/>
          <w:szCs w:val="16"/>
        </w:rPr>
      </w:pPr>
    </w:p>
    <w:p w14:paraId="68BBF486" w14:textId="77777777" w:rsidR="007A29BC" w:rsidRDefault="007A29BC" w:rsidP="00933CD0">
      <w:pPr>
        <w:pStyle w:val="NormalnyWeb"/>
        <w:spacing w:before="0" w:after="0" w:line="360" w:lineRule="auto"/>
        <w:jc w:val="both"/>
        <w:rPr>
          <w:sz w:val="16"/>
          <w:szCs w:val="16"/>
        </w:rPr>
      </w:pPr>
    </w:p>
    <w:p w14:paraId="0DA0B5F7" w14:textId="77777777" w:rsidR="007300EC" w:rsidRPr="00AC3EA8" w:rsidRDefault="006C655C" w:rsidP="00933CD0">
      <w:pPr>
        <w:pStyle w:val="NormalnyWeb"/>
        <w:spacing w:before="0" w:after="0" w:line="360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Zapoznałem/łam się  </w:t>
      </w:r>
      <w:r w:rsidR="007A29BC">
        <w:rPr>
          <w:sz w:val="16"/>
          <w:szCs w:val="16"/>
        </w:rPr>
        <w:t>…</w:t>
      </w:r>
      <w:r w:rsidR="007300EC" w:rsidRPr="00AC3EA8">
        <w:rPr>
          <w:sz w:val="16"/>
          <w:szCs w:val="16"/>
        </w:rPr>
        <w:t>………………………….……………………………………………………</w:t>
      </w:r>
      <w:r w:rsidR="00AC3EA8">
        <w:rPr>
          <w:sz w:val="16"/>
          <w:szCs w:val="16"/>
        </w:rPr>
        <w:t>……………….</w:t>
      </w:r>
      <w:r w:rsidR="007300EC" w:rsidRPr="00AC3EA8">
        <w:rPr>
          <w:sz w:val="16"/>
          <w:szCs w:val="16"/>
        </w:rPr>
        <w:t>……..………</w:t>
      </w:r>
      <w:r>
        <w:rPr>
          <w:sz w:val="16"/>
          <w:szCs w:val="16"/>
        </w:rPr>
        <w:t>………………………….</w:t>
      </w:r>
    </w:p>
    <w:p w14:paraId="69716CD1" w14:textId="77777777" w:rsidR="007A29BC" w:rsidRDefault="007A29BC" w:rsidP="00933CD0">
      <w:pPr>
        <w:spacing w:line="360" w:lineRule="auto"/>
        <w:rPr>
          <w:sz w:val="16"/>
          <w:szCs w:val="16"/>
        </w:rPr>
      </w:pPr>
    </w:p>
    <w:p w14:paraId="3F686E95" w14:textId="77777777" w:rsidR="003212B7" w:rsidRPr="00AC3EA8" w:rsidRDefault="003212B7" w:rsidP="00933CD0">
      <w:pPr>
        <w:spacing w:line="360" w:lineRule="auto"/>
        <w:rPr>
          <w:sz w:val="16"/>
          <w:szCs w:val="16"/>
        </w:rPr>
      </w:pPr>
      <w:r w:rsidRPr="00AC3EA8">
        <w:rPr>
          <w:sz w:val="16"/>
          <w:szCs w:val="16"/>
        </w:rPr>
        <w:t>Numer telefonu:………………</w:t>
      </w:r>
      <w:r w:rsidR="00AC3EA8">
        <w:rPr>
          <w:sz w:val="16"/>
          <w:szCs w:val="16"/>
        </w:rPr>
        <w:t>.</w:t>
      </w:r>
      <w:r w:rsidRPr="00AC3EA8">
        <w:rPr>
          <w:sz w:val="16"/>
          <w:szCs w:val="16"/>
        </w:rPr>
        <w:t>…………………………………………………………………………………………………………………………</w:t>
      </w:r>
      <w:r w:rsidR="00AC3EA8">
        <w:rPr>
          <w:sz w:val="16"/>
          <w:szCs w:val="16"/>
        </w:rPr>
        <w:t>.</w:t>
      </w:r>
      <w:r w:rsidRPr="00AC3EA8">
        <w:rPr>
          <w:sz w:val="16"/>
          <w:szCs w:val="16"/>
        </w:rPr>
        <w:t>………</w:t>
      </w:r>
    </w:p>
    <w:p w14:paraId="2467301C" w14:textId="77777777" w:rsidR="007300EC" w:rsidRPr="00AC3EA8" w:rsidRDefault="007300EC" w:rsidP="00933CD0">
      <w:pPr>
        <w:spacing w:line="360" w:lineRule="auto"/>
        <w:rPr>
          <w:sz w:val="16"/>
          <w:szCs w:val="16"/>
        </w:rPr>
      </w:pPr>
      <w:r w:rsidRPr="00AC3EA8">
        <w:rPr>
          <w:sz w:val="16"/>
          <w:szCs w:val="16"/>
        </w:rPr>
        <w:t>* niepotrzebne skreślić</w:t>
      </w:r>
    </w:p>
    <w:sectPr w:rsidR="007300EC" w:rsidRPr="00AC3EA8">
      <w:pgSz w:w="11906" w:h="16838"/>
      <w:pgMar w:top="568" w:right="567" w:bottom="142" w:left="851" w:header="708" w:footer="708" w:gutter="0"/>
      <w:cols w:space="708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E11BD6"/>
    <w:multiLevelType w:val="hybridMultilevel"/>
    <w:tmpl w:val="4F700D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5580553">
    <w:abstractNumId w:val="0"/>
  </w:num>
  <w:num w:numId="2" w16cid:durableId="529100822">
    <w:abstractNumId w:val="1"/>
  </w:num>
  <w:num w:numId="3" w16cid:durableId="1285307951">
    <w:abstractNumId w:val="2"/>
  </w:num>
  <w:num w:numId="4" w16cid:durableId="20154992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96C"/>
    <w:rsid w:val="00052596"/>
    <w:rsid w:val="00077C6F"/>
    <w:rsid w:val="000E4CFB"/>
    <w:rsid w:val="0027304C"/>
    <w:rsid w:val="002B2607"/>
    <w:rsid w:val="002F2733"/>
    <w:rsid w:val="003212B7"/>
    <w:rsid w:val="003A3489"/>
    <w:rsid w:val="004037E9"/>
    <w:rsid w:val="004E4FB3"/>
    <w:rsid w:val="00587551"/>
    <w:rsid w:val="0059156E"/>
    <w:rsid w:val="005C12BD"/>
    <w:rsid w:val="005E3AC3"/>
    <w:rsid w:val="006250B4"/>
    <w:rsid w:val="00627691"/>
    <w:rsid w:val="006550EC"/>
    <w:rsid w:val="0068427E"/>
    <w:rsid w:val="006C437D"/>
    <w:rsid w:val="006C655C"/>
    <w:rsid w:val="00714604"/>
    <w:rsid w:val="00722275"/>
    <w:rsid w:val="007300EC"/>
    <w:rsid w:val="007637D8"/>
    <w:rsid w:val="007A29BC"/>
    <w:rsid w:val="0081710B"/>
    <w:rsid w:val="00857CFD"/>
    <w:rsid w:val="008624CD"/>
    <w:rsid w:val="008D0DC4"/>
    <w:rsid w:val="00907060"/>
    <w:rsid w:val="00931422"/>
    <w:rsid w:val="00931870"/>
    <w:rsid w:val="00933CD0"/>
    <w:rsid w:val="0093793B"/>
    <w:rsid w:val="009B361F"/>
    <w:rsid w:val="009E7918"/>
    <w:rsid w:val="009F6061"/>
    <w:rsid w:val="00A55416"/>
    <w:rsid w:val="00AC3EA8"/>
    <w:rsid w:val="00C03312"/>
    <w:rsid w:val="00C3184A"/>
    <w:rsid w:val="00C51E9F"/>
    <w:rsid w:val="00C82F7E"/>
    <w:rsid w:val="00CE4599"/>
    <w:rsid w:val="00CF598B"/>
    <w:rsid w:val="00DE4851"/>
    <w:rsid w:val="00E5696C"/>
    <w:rsid w:val="00E63752"/>
    <w:rsid w:val="00E83A2A"/>
    <w:rsid w:val="00E8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6F4E4E2"/>
  <w15:chartTrackingRefBased/>
  <w15:docId w15:val="{1C8A9ACD-5CA9-425F-938C-EC5F73942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6379" w:firstLine="0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ind w:left="5103" w:firstLine="0"/>
      <w:jc w:val="center"/>
      <w:outlineLvl w:val="3"/>
    </w:pPr>
    <w:rPr>
      <w:b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sz w:val="18"/>
      <w:szCs w:val="18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 w:val="18"/>
      <w:szCs w:val="18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styleId="Hipercze">
    <w:name w:val="Hyperlink"/>
    <w:basedOn w:val="Domylnaczcionkaakapitu1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6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pPr>
      <w:jc w:val="both"/>
    </w:pPr>
    <w:rPr>
      <w:sz w:val="22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nakZnakZnakZnakZnakZnakZnakZnakZnakZnakZnakZnakZnakZnakZnakZnakZnakZnakZnakZnakZnakZnakZnakZnak">
    <w:name w:val="Znak Znak Znak Znak Znak Znak Znak 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lang w:val="en-U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pPr>
      <w:spacing w:before="100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1020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Białystok, dnia </vt:lpstr>
    </vt:vector>
  </TitlesOfParts>
  <Company/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Białystok, dnia</dc:title>
  <dc:subject/>
  <dc:creator>DARIUSZ DĄBROWSKI</dc:creator>
  <cp:keywords/>
  <cp:lastModifiedBy>Katarzyna Jaworowska</cp:lastModifiedBy>
  <cp:revision>2</cp:revision>
  <cp:lastPrinted>2022-10-31T11:00:00Z</cp:lastPrinted>
  <dcterms:created xsi:type="dcterms:W3CDTF">2023-05-25T06:06:00Z</dcterms:created>
  <dcterms:modified xsi:type="dcterms:W3CDTF">2023-05-25T06:06:00Z</dcterms:modified>
</cp:coreProperties>
</file>